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DB5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DB5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B5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B5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C2CF2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21028A">
                    <w:rPr>
                      <w:i/>
                      <w:sz w:val="32"/>
                      <w:szCs w:val="32"/>
                      <w:u w:val="single"/>
                    </w:rPr>
                    <w:t>Советская</w:t>
                  </w:r>
                  <w:proofErr w:type="gramEnd"/>
                  <w:r w:rsidR="0021028A">
                    <w:rPr>
                      <w:i/>
                      <w:sz w:val="32"/>
                      <w:szCs w:val="32"/>
                      <w:u w:val="single"/>
                    </w:rPr>
                    <w:t>, 93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6F02D9">
                    <w:rPr>
                      <w:i/>
                      <w:sz w:val="32"/>
                      <w:szCs w:val="32"/>
                      <w:u w:val="single"/>
                    </w:rPr>
                    <w:t>23:21:04010</w:t>
                  </w:r>
                  <w:r w:rsidR="0021028A">
                    <w:rPr>
                      <w:i/>
                      <w:sz w:val="32"/>
                      <w:szCs w:val="32"/>
                      <w:u w:val="single"/>
                    </w:rPr>
                    <w:t>09</w:t>
                  </w:r>
                  <w:r w:rsidR="00D96E60" w:rsidRPr="00D96E60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21028A">
                    <w:rPr>
                      <w:i/>
                      <w:sz w:val="32"/>
                      <w:szCs w:val="32"/>
                      <w:u w:val="single"/>
                    </w:rPr>
                    <w:t>1914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B5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347182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B5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21028A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90566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404A62">
                    <w:rPr>
                      <w:b/>
                      <w:i/>
                      <w:sz w:val="32"/>
                      <w:szCs w:val="32"/>
                      <w:u w:val="single"/>
                    </w:rPr>
                    <w:t>21</w:t>
                  </w:r>
                  <w:r w:rsidR="003677A1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0</w:t>
                  </w:r>
                  <w:r w:rsidR="00404A62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  <w:r w:rsidR="003677A1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B5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DB537D" w:rsidP="00E73CFD">
      <w:pPr>
        <w:rPr>
          <w:i/>
          <w:sz w:val="32"/>
          <w:szCs w:val="32"/>
        </w:rPr>
      </w:pPr>
      <w:r w:rsidRPr="00DB537D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DB537D" w:rsidP="0036065F">
      <w:pPr>
        <w:rPr>
          <w:i/>
          <w:sz w:val="32"/>
          <w:szCs w:val="32"/>
        </w:rPr>
      </w:pPr>
      <w:r w:rsidRPr="00DB537D">
        <w:rPr>
          <w:noProof/>
          <w:sz w:val="28"/>
          <w:szCs w:val="28"/>
        </w:rPr>
        <w:lastRenderedPageBreak/>
        <w:pict>
          <v:rect id="_x0000_s1081" style="position:absolute;margin-left:-32.35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347182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230677" w:rsidRDefault="00230677" w:rsidP="00702A2F">
      <w:pPr>
        <w:ind w:firstLine="709"/>
        <w:rPr>
          <w:sz w:val="28"/>
          <w:szCs w:val="28"/>
        </w:rPr>
      </w:pP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DB537D" w:rsidP="00AE11C3">
      <w:pPr>
        <w:tabs>
          <w:tab w:val="left" w:pos="2604"/>
        </w:tabs>
      </w:pPr>
      <w:r w:rsidRPr="00DB537D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A96DDC" w:rsidRDefault="0021028A" w:rsidP="0065536D">
      <w:pPr>
        <w:tabs>
          <w:tab w:val="left" w:pos="5910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1696" behindDoc="1" locked="0" layoutInCell="1" allowOverlap="1">
            <wp:simplePos x="0" y="0"/>
            <wp:positionH relativeFrom="column">
              <wp:posOffset>-34572</wp:posOffset>
            </wp:positionH>
            <wp:positionV relativeFrom="paragraph">
              <wp:posOffset>110067</wp:posOffset>
            </wp:positionV>
            <wp:extent cx="6404328" cy="7845778"/>
            <wp:effectExtent l="19050" t="0" r="0" b="0"/>
            <wp:wrapNone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45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537D">
        <w:rPr>
          <w:noProof/>
          <w:sz w:val="28"/>
          <w:szCs w:val="28"/>
        </w:rPr>
        <w:pict>
          <v:rect id="_x0000_s1181" style="position:absolute;margin-left:134.25pt;margin-top:8.6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484543">
        <w:rPr>
          <w:sz w:val="28"/>
          <w:szCs w:val="28"/>
        </w:rPr>
        <w:tab/>
      </w:r>
      <w:r w:rsidR="00DB537D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700483" w:rsidP="00E73CFD">
      <w:pPr>
        <w:rPr>
          <w:sz w:val="28"/>
          <w:szCs w:val="28"/>
        </w:rPr>
      </w:pPr>
      <w:r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1028A" w:rsidP="00CA7221">
      <w:pPr>
        <w:tabs>
          <w:tab w:val="left" w:pos="272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50pt;margin-top:3pt;width:272pt;height:448.1pt;flip:x y;z-index:251716096" o:connectortype="straight">
            <v:stroke endarrow="block"/>
          </v:shape>
        </w:pict>
      </w: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1E17EA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2.55pt;width:390.55pt;height:117.3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 w:rsidRPr="001E17EA">
                    <w:rPr>
                      <w:b/>
                      <w:sz w:val="22"/>
                      <w:u w:val="single"/>
                    </w:rPr>
                    <w:t>Условные обозначения:</w:t>
                  </w:r>
                </w:p>
                <w:p w:rsidR="001E17EA" w:rsidRDefault="001E17EA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7C0C21" w:rsidRDefault="00090A8F" w:rsidP="001D4B71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620683" cy="334700"/>
                        <wp:effectExtent l="19050" t="0" r="8467" b="0"/>
                        <wp:docPr id="8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0820" cy="334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C4671"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439" cy="363049"/>
                        <wp:effectExtent l="1905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 b="5127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439" cy="3630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E17EA" w:rsidRDefault="001E17EA" w:rsidP="001D4B71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724150" cy="328631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3564" cy="328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B5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DB5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DB5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DB5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21028A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0672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110067</wp:posOffset>
            </wp:positionV>
            <wp:extent cx="6404328" cy="7958667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95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537D" w:rsidRPr="00DB537D">
        <w:rPr>
          <w:noProof/>
        </w:rPr>
        <w:pict>
          <v:rect id="_x0000_s1043" style="position:absolute;margin-left:120.75pt;margin-top:6pt;width:270pt;height:48.9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615371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-125095</wp:posOffset>
            </wp:positionH>
            <wp:positionV relativeFrom="paragraph">
              <wp:posOffset>109855</wp:posOffset>
            </wp:positionV>
            <wp:extent cx="657860" cy="812800"/>
            <wp:effectExtent l="19050" t="0" r="889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537D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1028A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15.35pt;margin-top:3.85pt;width:206.9pt;height:488.95pt;flip:x y;z-index:251713024" o:connectortype="straight">
            <v:stroke endarrow="block"/>
          </v:shape>
        </w:pict>
      </w: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1028A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2.8pt;width:319.65pt;height:115.55pt;z-index:251673088">
            <v:textbox>
              <w:txbxContent>
                <w:p w:rsidR="00280018" w:rsidRDefault="0014770A" w:rsidP="009D395D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A4293F" w:rsidRDefault="00A4293F" w:rsidP="009D395D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5A069A" w:rsidRDefault="00090A8F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789045" cy="290577"/>
                        <wp:effectExtent l="19050" t="0" r="190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9045" cy="2905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2CF2" w:rsidRDefault="0061537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250016" cy="287378"/>
                        <wp:effectExtent l="19050" t="0" r="0" b="0"/>
                        <wp:docPr id="6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2663" cy="2877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1028A" w:rsidRPr="0072559C" w:rsidRDefault="0021028A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469216" cy="252378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1750" cy="2525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B537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1028A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DB537D">
        <w:rPr>
          <w:noProof/>
        </w:rPr>
        <w:pict>
          <v:shape id="_x0000_s1049" type="#_x0000_t202" style="position:absolute;left:0;text-align:left;margin-left:99pt;margin-top:8.4pt;width:298.55pt;height:65.85pt;z-index:251653632" filled="f" stroked="f">
            <v:textbox style="mso-next-textbox:#_x0000_s1049">
              <w:txbxContent>
                <w:p w:rsidR="0076071F" w:rsidRPr="00A45AA7" w:rsidRDefault="007C0C21" w:rsidP="003677A1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4D2B6E">
                    <w:rPr>
                      <w:b/>
                      <w:sz w:val="24"/>
                      <w:szCs w:val="24"/>
                    </w:rPr>
                    <w:t>Ж-1А</w:t>
                  </w:r>
                  <w:r w:rsidR="009D395D">
                    <w:rPr>
                      <w:b/>
                      <w:sz w:val="24"/>
                      <w:szCs w:val="24"/>
                    </w:rPr>
                    <w:t xml:space="preserve">, </w:t>
                  </w:r>
                  <w:r w:rsidR="008F5E28">
                    <w:rPr>
                      <w:b/>
                      <w:sz w:val="24"/>
                      <w:szCs w:val="24"/>
                    </w:rPr>
                    <w:t>в границе 3 пояса водозабора</w:t>
                  </w:r>
                  <w:r w:rsidR="0021028A">
                    <w:rPr>
                      <w:b/>
                      <w:sz w:val="24"/>
                      <w:szCs w:val="24"/>
                    </w:rPr>
                    <w:t>, в границе охранной зоны памятников археологии</w:t>
                  </w:r>
                </w:p>
                <w:bookmarkEnd w:id="0"/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DB537D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DB537D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DB537D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DB537D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DB537D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0566"/>
    <w:rsid w:val="00090A8F"/>
    <w:rsid w:val="000923A1"/>
    <w:rsid w:val="000A7283"/>
    <w:rsid w:val="000B0187"/>
    <w:rsid w:val="000B07CD"/>
    <w:rsid w:val="000B29B5"/>
    <w:rsid w:val="000B40A7"/>
    <w:rsid w:val="000B48DD"/>
    <w:rsid w:val="000B791C"/>
    <w:rsid w:val="000C12D5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1303"/>
    <w:rsid w:val="00172175"/>
    <w:rsid w:val="0017373E"/>
    <w:rsid w:val="00175AF6"/>
    <w:rsid w:val="00181FEE"/>
    <w:rsid w:val="00183ABD"/>
    <w:rsid w:val="00184C7E"/>
    <w:rsid w:val="00187D76"/>
    <w:rsid w:val="001911D4"/>
    <w:rsid w:val="001931FA"/>
    <w:rsid w:val="00194BDE"/>
    <w:rsid w:val="00197E0D"/>
    <w:rsid w:val="001A0196"/>
    <w:rsid w:val="001A04F6"/>
    <w:rsid w:val="001A5060"/>
    <w:rsid w:val="001C265A"/>
    <w:rsid w:val="001D1989"/>
    <w:rsid w:val="001D4B71"/>
    <w:rsid w:val="001D7536"/>
    <w:rsid w:val="001E17EA"/>
    <w:rsid w:val="001F3A66"/>
    <w:rsid w:val="001F3D9A"/>
    <w:rsid w:val="002018A1"/>
    <w:rsid w:val="00202707"/>
    <w:rsid w:val="00203864"/>
    <w:rsid w:val="00205BCE"/>
    <w:rsid w:val="00207628"/>
    <w:rsid w:val="0021028A"/>
    <w:rsid w:val="00211AE5"/>
    <w:rsid w:val="00214C7B"/>
    <w:rsid w:val="00215E53"/>
    <w:rsid w:val="0021682B"/>
    <w:rsid w:val="00224552"/>
    <w:rsid w:val="00227512"/>
    <w:rsid w:val="00230485"/>
    <w:rsid w:val="00230677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07CD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47182"/>
    <w:rsid w:val="00353238"/>
    <w:rsid w:val="00354EEC"/>
    <w:rsid w:val="00355C26"/>
    <w:rsid w:val="0036065F"/>
    <w:rsid w:val="00362118"/>
    <w:rsid w:val="00362EA4"/>
    <w:rsid w:val="003677A1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4A62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77C38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2B6E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2A7C"/>
    <w:rsid w:val="00523A22"/>
    <w:rsid w:val="005241DF"/>
    <w:rsid w:val="005343AD"/>
    <w:rsid w:val="00536665"/>
    <w:rsid w:val="00541EB6"/>
    <w:rsid w:val="00550BD0"/>
    <w:rsid w:val="00553398"/>
    <w:rsid w:val="005568CB"/>
    <w:rsid w:val="005570E3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A72C6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5371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2D9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5B7C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0CD6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96F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05F1"/>
    <w:rsid w:val="0089419A"/>
    <w:rsid w:val="008A15EA"/>
    <w:rsid w:val="008A6BA3"/>
    <w:rsid w:val="008A7940"/>
    <w:rsid w:val="008B0CAB"/>
    <w:rsid w:val="008B3F70"/>
    <w:rsid w:val="008B4142"/>
    <w:rsid w:val="008B4677"/>
    <w:rsid w:val="008C0F9D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5E28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36BA5"/>
    <w:rsid w:val="00951A21"/>
    <w:rsid w:val="00960262"/>
    <w:rsid w:val="009656E1"/>
    <w:rsid w:val="00965AEF"/>
    <w:rsid w:val="00970EBE"/>
    <w:rsid w:val="0097214D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53BC"/>
    <w:rsid w:val="009A6CAB"/>
    <w:rsid w:val="009B13A8"/>
    <w:rsid w:val="009B5F14"/>
    <w:rsid w:val="009C32A9"/>
    <w:rsid w:val="009C7552"/>
    <w:rsid w:val="009D395D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93F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40AA"/>
    <w:rsid w:val="00A96DDC"/>
    <w:rsid w:val="00AA680A"/>
    <w:rsid w:val="00AA6AEE"/>
    <w:rsid w:val="00AB7486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2C9D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418C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060"/>
    <w:rsid w:val="00C61C0D"/>
    <w:rsid w:val="00C639C9"/>
    <w:rsid w:val="00C642D2"/>
    <w:rsid w:val="00C64ED2"/>
    <w:rsid w:val="00C65304"/>
    <w:rsid w:val="00C662F2"/>
    <w:rsid w:val="00C71499"/>
    <w:rsid w:val="00C73DD3"/>
    <w:rsid w:val="00C83436"/>
    <w:rsid w:val="00C8440E"/>
    <w:rsid w:val="00C86177"/>
    <w:rsid w:val="00C90023"/>
    <w:rsid w:val="00C91BF7"/>
    <w:rsid w:val="00C94EE4"/>
    <w:rsid w:val="00C96E1F"/>
    <w:rsid w:val="00CA63A4"/>
    <w:rsid w:val="00CA7221"/>
    <w:rsid w:val="00CB1068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96E60"/>
    <w:rsid w:val="00DA5BB4"/>
    <w:rsid w:val="00DB194F"/>
    <w:rsid w:val="00DB1CD9"/>
    <w:rsid w:val="00DB24E6"/>
    <w:rsid w:val="00DB27E7"/>
    <w:rsid w:val="00DB537D"/>
    <w:rsid w:val="00DB5EF4"/>
    <w:rsid w:val="00DB7AED"/>
    <w:rsid w:val="00DB7FA9"/>
    <w:rsid w:val="00DC2507"/>
    <w:rsid w:val="00DC4671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3267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CF2"/>
    <w:rsid w:val="00EC2DE6"/>
    <w:rsid w:val="00EC79D4"/>
    <w:rsid w:val="00ED1927"/>
    <w:rsid w:val="00ED2444"/>
    <w:rsid w:val="00ED3C81"/>
    <w:rsid w:val="00ED4D46"/>
    <w:rsid w:val="00ED4EB1"/>
    <w:rsid w:val="00ED6919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25FD4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121F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2750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EA1E5B-6BBA-4F82-AB4B-24710D6849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613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68</cp:revision>
  <cp:lastPrinted>2019-08-21T13:57:00Z</cp:lastPrinted>
  <dcterms:created xsi:type="dcterms:W3CDTF">2018-07-04T08:41:00Z</dcterms:created>
  <dcterms:modified xsi:type="dcterms:W3CDTF">2019-08-21T14:21:00Z</dcterms:modified>
</cp:coreProperties>
</file>